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39B4E" w14:textId="5EF60529" w:rsidR="00A9204E" w:rsidRPr="00DE4937" w:rsidRDefault="000863B7">
      <w:pPr>
        <w:rPr>
          <w:rFonts w:ascii="Arial" w:hAnsi="Arial" w:cs="Arial"/>
          <w:b/>
          <w:bCs/>
          <w:sz w:val="32"/>
          <w:szCs w:val="32"/>
          <w:u w:val="single"/>
        </w:rPr>
      </w:pPr>
      <w:r w:rsidRPr="00DE4937">
        <w:rPr>
          <w:rFonts w:ascii="Arial" w:hAnsi="Arial" w:cs="Arial"/>
          <w:b/>
          <w:bCs/>
          <w:sz w:val="32"/>
          <w:szCs w:val="32"/>
          <w:u w:val="single"/>
        </w:rPr>
        <w:t>Bill 32</w:t>
      </w:r>
      <w:r w:rsidR="00042C83" w:rsidRPr="00DE4937">
        <w:rPr>
          <w:rFonts w:ascii="Arial" w:hAnsi="Arial" w:cs="Arial"/>
          <w:b/>
          <w:bCs/>
          <w:sz w:val="32"/>
          <w:szCs w:val="32"/>
          <w:u w:val="single"/>
        </w:rPr>
        <w:t xml:space="preserve"> </w:t>
      </w:r>
      <w:r w:rsidR="00DE4937" w:rsidRPr="00DE4937">
        <w:rPr>
          <w:rFonts w:ascii="Arial" w:hAnsi="Arial" w:cs="Arial"/>
          <w:b/>
          <w:bCs/>
          <w:sz w:val="32"/>
          <w:szCs w:val="32"/>
          <w:u w:val="single"/>
        </w:rPr>
        <w:t xml:space="preserve">Regulations </w:t>
      </w:r>
      <w:r w:rsidR="00CB5DE2">
        <w:rPr>
          <w:rFonts w:ascii="Arial" w:hAnsi="Arial" w:cs="Arial"/>
          <w:b/>
          <w:bCs/>
          <w:sz w:val="32"/>
          <w:szCs w:val="32"/>
          <w:u w:val="single"/>
        </w:rPr>
        <w:t xml:space="preserve">CUPE </w:t>
      </w:r>
      <w:r w:rsidR="00DE4937" w:rsidRPr="00DE4937">
        <w:rPr>
          <w:rFonts w:ascii="Arial" w:hAnsi="Arial" w:cs="Arial"/>
          <w:b/>
          <w:bCs/>
          <w:sz w:val="32"/>
          <w:szCs w:val="32"/>
          <w:u w:val="single"/>
        </w:rPr>
        <w:t xml:space="preserve">Local Preparedness </w:t>
      </w:r>
      <w:r w:rsidR="000A0D1D" w:rsidRPr="00DE4937">
        <w:rPr>
          <w:rFonts w:ascii="Arial" w:hAnsi="Arial" w:cs="Arial"/>
          <w:b/>
          <w:bCs/>
          <w:sz w:val="32"/>
          <w:szCs w:val="32"/>
          <w:u w:val="single"/>
        </w:rPr>
        <w:t xml:space="preserve">Checklist </w:t>
      </w:r>
    </w:p>
    <w:p w14:paraId="72498370" w14:textId="09444824" w:rsidR="000863B7" w:rsidRDefault="000863B7">
      <w:pPr>
        <w:rPr>
          <w:rFonts w:ascii="Arial" w:hAnsi="Arial" w:cs="Arial"/>
          <w:sz w:val="24"/>
          <w:szCs w:val="24"/>
        </w:rPr>
      </w:pPr>
    </w:p>
    <w:p w14:paraId="1B9048A6" w14:textId="37F8025A" w:rsidR="000863B7" w:rsidRDefault="000863B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MEMBER CONTACT INFORMATION</w:t>
      </w:r>
    </w:p>
    <w:p w14:paraId="1FF5A940" w14:textId="3BAB141F" w:rsidR="000863B7" w:rsidRDefault="000863B7" w:rsidP="000863B7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Collect member</w:t>
      </w:r>
      <w:r w:rsidR="00DE4937">
        <w:rPr>
          <w:rFonts w:ascii="Arial" w:hAnsi="Arial" w:cs="Arial"/>
          <w:sz w:val="24"/>
          <w:szCs w:val="24"/>
        </w:rPr>
        <w:t>s’</w:t>
      </w:r>
      <w:r>
        <w:rPr>
          <w:rFonts w:ascii="Arial" w:hAnsi="Arial" w:cs="Arial"/>
          <w:sz w:val="24"/>
          <w:szCs w:val="24"/>
        </w:rPr>
        <w:t xml:space="preserve"> personal contact information</w:t>
      </w:r>
    </w:p>
    <w:p w14:paraId="41D68BC8" w14:textId="2D2FAEF2" w:rsidR="000863B7" w:rsidRDefault="000863B7" w:rsidP="000863B7">
      <w:pPr>
        <w:pStyle w:val="ListParagraph"/>
        <w:numPr>
          <w:ilvl w:val="1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Can be requested from your employer</w:t>
      </w:r>
    </w:p>
    <w:p w14:paraId="143CDBDB" w14:textId="195750E9" w:rsidR="000863B7" w:rsidRDefault="000863B7" w:rsidP="000863B7">
      <w:pPr>
        <w:pStyle w:val="ListParagraph"/>
        <w:numPr>
          <w:ilvl w:val="1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Ensure data is safely stored, properly maintained, and updated</w:t>
      </w:r>
    </w:p>
    <w:p w14:paraId="7F72102D" w14:textId="45C7A9B3" w:rsidR="000863B7" w:rsidRDefault="000863B7" w:rsidP="000863B7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Establish a privacy policy</w:t>
      </w:r>
    </w:p>
    <w:p w14:paraId="7D3476BC" w14:textId="17C61491" w:rsidR="000863B7" w:rsidRDefault="000863B7" w:rsidP="000863B7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Elect/appoint a Privacy Officer</w:t>
      </w:r>
    </w:p>
    <w:p w14:paraId="77CFA126" w14:textId="250FBEAB" w:rsidR="000863B7" w:rsidRDefault="000863B7" w:rsidP="000863B7">
      <w:pPr>
        <w:pStyle w:val="ListParagraph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If using MRM-LUI to store your membership data, take Personal Information Protection Act (PIPA) training provided by CUPE National</w:t>
      </w:r>
    </w:p>
    <w:p w14:paraId="77590790" w14:textId="66AE588E" w:rsidR="000863B7" w:rsidRDefault="000863B7" w:rsidP="000863B7">
      <w:pPr>
        <w:rPr>
          <w:rFonts w:ascii="Arial" w:hAnsi="Arial" w:cs="Arial"/>
          <w:sz w:val="24"/>
          <w:szCs w:val="24"/>
        </w:rPr>
      </w:pPr>
    </w:p>
    <w:p w14:paraId="498821AB" w14:textId="23869FB0" w:rsidR="000863B7" w:rsidRDefault="000863B7" w:rsidP="000863B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TRUSTEE AUDITS</w:t>
      </w:r>
    </w:p>
    <w:p w14:paraId="7EA8E937" w14:textId="68125E3E" w:rsidR="000863B7" w:rsidRDefault="000863B7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Complete all trustee audits</w:t>
      </w:r>
    </w:p>
    <w:p w14:paraId="302773ED" w14:textId="23B64C3D" w:rsidR="000863B7" w:rsidRDefault="000863B7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Get membership approval of trustee audits</w:t>
      </w:r>
    </w:p>
    <w:p w14:paraId="0C0B35BB" w14:textId="2397803A" w:rsidR="000863B7" w:rsidRDefault="000863B7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Get CUPE National approval of trustee audits</w:t>
      </w:r>
    </w:p>
    <w:p w14:paraId="12C74A6F" w14:textId="121214AC" w:rsidR="000863B7" w:rsidRDefault="000863B7" w:rsidP="000863B7">
      <w:pPr>
        <w:rPr>
          <w:rFonts w:ascii="Arial" w:hAnsi="Arial" w:cs="Arial"/>
          <w:sz w:val="24"/>
          <w:szCs w:val="24"/>
        </w:rPr>
      </w:pPr>
    </w:p>
    <w:p w14:paraId="4B2B8904" w14:textId="5844832A" w:rsidR="000863B7" w:rsidRDefault="000863B7" w:rsidP="000863B7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BUDGET</w:t>
      </w:r>
    </w:p>
    <w:p w14:paraId="60344B2C" w14:textId="0ACA2441" w:rsidR="000863B7" w:rsidRDefault="000863B7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Received letters re: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spending from affiliates</w:t>
      </w:r>
    </w:p>
    <w:p w14:paraId="44206F20" w14:textId="6BF02C7C" w:rsidR="000863B7" w:rsidRDefault="009F2B1A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Conduct meeting to discuss and approve budget</w:t>
      </w:r>
    </w:p>
    <w:p w14:paraId="4F85CF1B" w14:textId="5E3F1A6A" w:rsidR="009F2B1A" w:rsidRDefault="009F2B1A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Make determination on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core</w:t>
      </w:r>
      <w:r w:rsidR="00DE4937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vs.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non-core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spending</w:t>
      </w:r>
    </w:p>
    <w:p w14:paraId="5407C686" w14:textId="35E54BCB" w:rsidR="004360C3" w:rsidRDefault="004360C3" w:rsidP="004360C3">
      <w:pPr>
        <w:pStyle w:val="ListParagraph"/>
        <w:numPr>
          <w:ilvl w:val="1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Vote conducted and approved by membershi</w:t>
      </w:r>
      <w:r w:rsidR="00DE4937">
        <w:rPr>
          <w:rFonts w:ascii="Arial" w:hAnsi="Arial" w:cs="Arial"/>
          <w:sz w:val="24"/>
          <w:szCs w:val="24"/>
        </w:rPr>
        <w:t>p</w:t>
      </w:r>
    </w:p>
    <w:p w14:paraId="1126EE1B" w14:textId="5F5ECB06" w:rsidR="009F2B1A" w:rsidRDefault="009F2B1A" w:rsidP="000863B7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Proper minutes and/or documentation from meetings</w:t>
      </w:r>
    </w:p>
    <w:p w14:paraId="3B2108A2" w14:textId="21FB8B77" w:rsidR="009F2B1A" w:rsidRDefault="009F2B1A" w:rsidP="009F2B1A">
      <w:pPr>
        <w:rPr>
          <w:rFonts w:ascii="Arial" w:hAnsi="Arial" w:cs="Arial"/>
          <w:sz w:val="24"/>
          <w:szCs w:val="24"/>
        </w:rPr>
      </w:pPr>
    </w:p>
    <w:p w14:paraId="184368C5" w14:textId="009A306E" w:rsidR="009F2B1A" w:rsidRDefault="004360C3" w:rsidP="009F2B1A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ELECTION (OPT-IN)</w:t>
      </w:r>
    </w:p>
    <w:p w14:paraId="6D171A5E" w14:textId="529F9473" w:rsidR="009F2B1A" w:rsidRDefault="004360C3" w:rsidP="009F2B1A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Annual date selected for election (opt-in) and revocation period</w:t>
      </w:r>
    </w:p>
    <w:p w14:paraId="6640BACB" w14:textId="2262E042" w:rsidR="004360C3" w:rsidRDefault="008E0E32" w:rsidP="009F2B1A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Opt-in form provided to all dues payers.</w:t>
      </w:r>
    </w:p>
    <w:p w14:paraId="4641FF18" w14:textId="4F0ECF80" w:rsidR="008E0E32" w:rsidRDefault="008E0E32" w:rsidP="008E0E32">
      <w:pPr>
        <w:pStyle w:val="ListParagraph"/>
        <w:numPr>
          <w:ilvl w:val="1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Forms do not need to be collected if local determines that their spending is 100% core</w:t>
      </w:r>
    </w:p>
    <w:p w14:paraId="3C724C17" w14:textId="063B4588" w:rsidR="008E0E32" w:rsidRDefault="008E0E32" w:rsidP="008E0E32">
      <w:pPr>
        <w:pStyle w:val="ListParagraph"/>
        <w:numPr>
          <w:ilvl w:val="1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Opt-in forms are tracked and properly filed</w:t>
      </w:r>
    </w:p>
    <w:p w14:paraId="00FC589D" w14:textId="373F023C" w:rsidR="008E0E32" w:rsidRDefault="008E0E32" w:rsidP="008E0E32">
      <w:pPr>
        <w:rPr>
          <w:rFonts w:ascii="Arial" w:hAnsi="Arial" w:cs="Arial"/>
          <w:sz w:val="24"/>
          <w:szCs w:val="24"/>
        </w:rPr>
      </w:pPr>
    </w:p>
    <w:p w14:paraId="1391E4A6" w14:textId="0CFD18E0" w:rsidR="008E0E32" w:rsidRDefault="008E0E32" w:rsidP="008E0E32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COMMUNICATIONS</w:t>
      </w:r>
    </w:p>
    <w:p w14:paraId="5EFD66BB" w14:textId="4A5C825E" w:rsidR="008E0E32" w:rsidRDefault="008E0E32" w:rsidP="008E0E32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Letter with breakdown of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vs.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non-core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spending provided to all dues payers</w:t>
      </w:r>
    </w:p>
    <w:p w14:paraId="05AD95A8" w14:textId="5A02257E" w:rsidR="008E0E32" w:rsidRDefault="00A32812" w:rsidP="008E0E32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Financial Disclosure – Trustee Audit package (approved by membership) provided to all dues payers in writing</w:t>
      </w:r>
    </w:p>
    <w:p w14:paraId="08744367" w14:textId="3F54CFA6" w:rsidR="00A32812" w:rsidRDefault="00A32812" w:rsidP="008E0E32">
      <w:pPr>
        <w:pStyle w:val="ListParagraph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Letter to employer with breakdown of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vs.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non-core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spending percentages</w:t>
      </w:r>
    </w:p>
    <w:p w14:paraId="2A45D031" w14:textId="62AABFC2" w:rsidR="00A32812" w:rsidRPr="00DE4937" w:rsidRDefault="00A32812" w:rsidP="47632718">
      <w:pPr>
        <w:pStyle w:val="ListParagraph"/>
        <w:numPr>
          <w:ilvl w:val="1"/>
          <w:numId w:val="25"/>
        </w:numPr>
        <w:rPr>
          <w:rFonts w:ascii="Arial" w:hAnsi="Arial" w:cs="Arial"/>
          <w:sz w:val="24"/>
          <w:szCs w:val="24"/>
        </w:rPr>
      </w:pPr>
      <w:r w:rsidRPr="47632718">
        <w:rPr>
          <w:rFonts w:ascii="Arial" w:hAnsi="Arial" w:cs="Arial"/>
          <w:sz w:val="24"/>
          <w:szCs w:val="24"/>
        </w:rPr>
        <w:t>If 100%</w:t>
      </w:r>
      <w:r w:rsidR="00DE4937" w:rsidRPr="47632718">
        <w:rPr>
          <w:rFonts w:ascii="Arial" w:hAnsi="Arial" w:cs="Arial"/>
          <w:sz w:val="24"/>
          <w:szCs w:val="24"/>
        </w:rPr>
        <w:t xml:space="preserve"> “core”</w:t>
      </w:r>
      <w:r w:rsidRPr="47632718">
        <w:rPr>
          <w:rFonts w:ascii="Arial" w:hAnsi="Arial" w:cs="Arial"/>
          <w:sz w:val="24"/>
          <w:szCs w:val="24"/>
        </w:rPr>
        <w:t>, provide the letter informing the employer of this</w:t>
      </w:r>
    </w:p>
    <w:p w14:paraId="35D2088B" w14:textId="4B0AA757" w:rsidR="00A32812" w:rsidRDefault="00A32812" w:rsidP="00A32812">
      <w:pPr>
        <w:pStyle w:val="ListParagraph"/>
        <w:numPr>
          <w:ilvl w:val="1"/>
          <w:numId w:val="25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If some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non-core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, provide list of dues payers who have elected to pay </w:t>
      </w:r>
      <w:r w:rsidR="00DE4937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</w:rPr>
        <w:t>non-core</w:t>
      </w:r>
      <w:r w:rsidR="00DE4937">
        <w:rPr>
          <w:rFonts w:ascii="Arial" w:hAnsi="Arial" w:cs="Arial"/>
          <w:sz w:val="24"/>
          <w:szCs w:val="24"/>
        </w:rPr>
        <w:t>”</w:t>
      </w:r>
      <w:r>
        <w:rPr>
          <w:rFonts w:ascii="Arial" w:hAnsi="Arial" w:cs="Arial"/>
          <w:sz w:val="24"/>
          <w:szCs w:val="24"/>
        </w:rPr>
        <w:t xml:space="preserve"> dues to the employer.</w:t>
      </w:r>
    </w:p>
    <w:p w14:paraId="72C29A48" w14:textId="449829C8" w:rsidR="00DE4937" w:rsidRDefault="00DE4937" w:rsidP="00DE4937">
      <w:pPr>
        <w:rPr>
          <w:rFonts w:ascii="Arial" w:hAnsi="Arial" w:cs="Arial"/>
          <w:sz w:val="24"/>
          <w:szCs w:val="24"/>
        </w:rPr>
      </w:pPr>
    </w:p>
    <w:p w14:paraId="1C87C4AF" w14:textId="1F913E0D" w:rsidR="00DE4937" w:rsidRDefault="00DE4937" w:rsidP="00DE4937">
      <w:pPr>
        <w:rPr>
          <w:rFonts w:ascii="Arial" w:hAnsi="Arial" w:cs="Arial"/>
          <w:sz w:val="24"/>
          <w:szCs w:val="24"/>
        </w:rPr>
      </w:pPr>
    </w:p>
    <w:p w14:paraId="22062F59" w14:textId="3AD0A074" w:rsidR="00DE4937" w:rsidRPr="00DE4937" w:rsidRDefault="00DE4937" w:rsidP="00DE493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:lb/cope 491</w:t>
      </w:r>
    </w:p>
    <w:p w14:paraId="074595D6" w14:textId="77777777" w:rsidR="008E0E32" w:rsidRPr="008E0E32" w:rsidRDefault="008E0E32" w:rsidP="008E0E32">
      <w:pPr>
        <w:rPr>
          <w:rFonts w:ascii="Arial" w:hAnsi="Arial" w:cs="Arial"/>
          <w:sz w:val="24"/>
          <w:szCs w:val="24"/>
        </w:rPr>
      </w:pPr>
    </w:p>
    <w:p w14:paraId="4A221318" w14:textId="77777777" w:rsidR="009F2B1A" w:rsidRPr="009F2B1A" w:rsidRDefault="009F2B1A" w:rsidP="009F2B1A">
      <w:pPr>
        <w:rPr>
          <w:rFonts w:ascii="Arial" w:hAnsi="Arial" w:cs="Arial"/>
          <w:sz w:val="24"/>
          <w:szCs w:val="24"/>
        </w:rPr>
      </w:pPr>
    </w:p>
    <w:p w14:paraId="7AA0C017" w14:textId="77777777" w:rsidR="000863B7" w:rsidRPr="000863B7" w:rsidRDefault="000863B7" w:rsidP="000863B7">
      <w:pPr>
        <w:rPr>
          <w:rFonts w:ascii="Arial" w:hAnsi="Arial" w:cs="Arial"/>
          <w:sz w:val="24"/>
          <w:szCs w:val="24"/>
        </w:rPr>
      </w:pPr>
    </w:p>
    <w:sectPr w:rsidR="000863B7" w:rsidRPr="000863B7" w:rsidSect="0096515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22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ED3CC" w14:textId="77777777" w:rsidR="00962EF0" w:rsidRDefault="00962EF0" w:rsidP="00CB37FE">
      <w:r>
        <w:separator/>
      </w:r>
    </w:p>
  </w:endnote>
  <w:endnote w:type="continuationSeparator" w:id="0">
    <w:p w14:paraId="661747B5" w14:textId="77777777" w:rsidR="00962EF0" w:rsidRDefault="00962EF0" w:rsidP="00CB3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6EC9" w14:textId="77777777" w:rsidR="00CC41C9" w:rsidRDefault="00CC41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3D4DE" w14:textId="5F23C3BC" w:rsidR="00DE4937" w:rsidRDefault="00CB5DE2">
    <w:pPr>
      <w:pStyle w:val="Footer"/>
    </w:pPr>
    <w:sdt>
      <w:sdtPr>
        <w:alias w:val="Title"/>
        <w:tag w:val=""/>
        <w:id w:val="1354150247"/>
        <w:placeholder>
          <w:docPart w:val="23016F27D282414995203634E7ED7E1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E4937">
          <w:t>Bill_32</w:t>
        </w:r>
      </w:sdtContent>
    </w:sdt>
    <w:r w:rsidR="00DE4937">
      <w:t>_Compliance_Checklist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5B404" w14:textId="77777777" w:rsidR="00CC41C9" w:rsidRDefault="00CC41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3D99E" w14:textId="77777777" w:rsidR="00962EF0" w:rsidRDefault="00962EF0" w:rsidP="00CB37FE">
      <w:r>
        <w:separator/>
      </w:r>
    </w:p>
  </w:footnote>
  <w:footnote w:type="continuationSeparator" w:id="0">
    <w:p w14:paraId="6E6AB5CD" w14:textId="77777777" w:rsidR="00962EF0" w:rsidRDefault="00962EF0" w:rsidP="00CB3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6BCA2" w14:textId="77777777" w:rsidR="00CC41C9" w:rsidRDefault="00CC41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4F0A7" w14:textId="3576CAAB" w:rsidR="00965157" w:rsidRDefault="00CC41C9">
    <w:pPr>
      <w:pStyle w:val="Header"/>
    </w:pPr>
    <w:r>
      <w:rPr>
        <w:noProof/>
      </w:rPr>
      <w:drawing>
        <wp:anchor distT="0" distB="0" distL="0" distR="0" simplePos="0" relativeHeight="251659264" behindDoc="1" locked="0" layoutInCell="1" allowOverlap="1" wp14:anchorId="2949D8F7" wp14:editId="75444F62">
          <wp:simplePos x="0" y="0"/>
          <wp:positionH relativeFrom="page">
            <wp:posOffset>914400</wp:posOffset>
          </wp:positionH>
          <wp:positionV relativeFrom="page">
            <wp:posOffset>447675</wp:posOffset>
          </wp:positionV>
          <wp:extent cx="2085975" cy="542444"/>
          <wp:effectExtent l="0" t="0" r="0" b="0"/>
          <wp:wrapNone/>
          <wp:docPr id="27" name="image1.jpeg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eg" descr="A picture containing text, clipar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85975" cy="54244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8364FF" w14:textId="5BC66A05" w:rsidR="00965157" w:rsidRDefault="00965157">
    <w:pPr>
      <w:pStyle w:val="Header"/>
    </w:pPr>
  </w:p>
  <w:p w14:paraId="65DE246C" w14:textId="04F40F54" w:rsidR="00965157" w:rsidRDefault="00965157">
    <w:pPr>
      <w:pStyle w:val="Header"/>
      <w:rPr>
        <w:rFonts w:ascii="Arial" w:hAnsi="Arial" w:cs="Arial"/>
        <w:b/>
        <w:bCs/>
        <w:sz w:val="28"/>
        <w:szCs w:val="28"/>
      </w:rPr>
    </w:pPr>
  </w:p>
  <w:p w14:paraId="21FCC4DC" w14:textId="468984BB" w:rsidR="00CC41C9" w:rsidRPr="00965157" w:rsidRDefault="00CC41C9">
    <w:pPr>
      <w:pStyle w:val="Header"/>
      <w:rPr>
        <w:rFonts w:ascii="Arial" w:hAnsi="Arial" w:cs="Arial"/>
        <w:b/>
        <w:bCs/>
        <w:sz w:val="28"/>
        <w:szCs w:val="28"/>
      </w:rPr>
    </w:pPr>
    <w:r>
      <w:rPr>
        <w:rFonts w:ascii="Arial" w:hAnsi="Arial" w:cs="Arial"/>
        <w:b/>
        <w:bCs/>
        <w:sz w:val="28"/>
        <w:szCs w:val="28"/>
      </w:rPr>
      <w:t>FIGHTBACK CAMPAIGN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1F68" w14:textId="77777777" w:rsidR="00CC41C9" w:rsidRDefault="00CC41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16B427C"/>
    <w:multiLevelType w:val="hybridMultilevel"/>
    <w:tmpl w:val="64EA0266"/>
    <w:lvl w:ilvl="0" w:tplc="539E318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52"/>
        <w:szCs w:val="52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107267"/>
    <w:multiLevelType w:val="hybridMultilevel"/>
    <w:tmpl w:val="11C88930"/>
    <w:lvl w:ilvl="0" w:tplc="75C8DA2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52"/>
        <w:szCs w:val="52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3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1"/>
  </w:num>
  <w:num w:numId="21">
    <w:abstractNumId w:val="17"/>
  </w:num>
  <w:num w:numId="22">
    <w:abstractNumId w:val="11"/>
  </w:num>
  <w:num w:numId="23">
    <w:abstractNumId w:val="24"/>
  </w:num>
  <w:num w:numId="24">
    <w:abstractNumId w:val="19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3B7"/>
    <w:rsid w:val="00042C83"/>
    <w:rsid w:val="000863B7"/>
    <w:rsid w:val="000A0D1D"/>
    <w:rsid w:val="001B4CE5"/>
    <w:rsid w:val="004360C3"/>
    <w:rsid w:val="00645252"/>
    <w:rsid w:val="006D3D74"/>
    <w:rsid w:val="0083569A"/>
    <w:rsid w:val="008E0E32"/>
    <w:rsid w:val="00962EF0"/>
    <w:rsid w:val="00965157"/>
    <w:rsid w:val="009F2B1A"/>
    <w:rsid w:val="00A32812"/>
    <w:rsid w:val="00A9204E"/>
    <w:rsid w:val="00BD6870"/>
    <w:rsid w:val="00CB37FE"/>
    <w:rsid w:val="00CB5DE2"/>
    <w:rsid w:val="00CC41C9"/>
    <w:rsid w:val="00DE4937"/>
    <w:rsid w:val="00EE39C9"/>
    <w:rsid w:val="34624606"/>
    <w:rsid w:val="4763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F1C10FD"/>
  <w15:chartTrackingRefBased/>
  <w15:docId w15:val="{AC175635-8F60-427F-889C-F7DA9D6E3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rsid w:val="006D3D74"/>
  </w:style>
  <w:style w:type="paragraph" w:styleId="Footer">
    <w:name w:val="footer"/>
    <w:basedOn w:val="Normal"/>
    <w:link w:val="FooterChar"/>
    <w:uiPriority w:val="99"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  <w:style w:type="paragraph" w:styleId="ListParagraph">
    <w:name w:val="List Paragraph"/>
    <w:basedOn w:val="Normal"/>
    <w:uiPriority w:val="34"/>
    <w:unhideWhenUsed/>
    <w:qFormat/>
    <w:rsid w:val="0008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nsen\AppData\Roaming\Microsoft\Templates\Single%20spaced%20(blank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016F27D282414995203634E7ED7E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6D9DE7-1646-4F8A-B6CA-31BD270A6E30}"/>
      </w:docPartPr>
      <w:docPartBody>
        <w:p w:rsidR="0082455C" w:rsidRDefault="001B4CE5">
          <w:r w:rsidRPr="00F10E1F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CE5"/>
    <w:rsid w:val="001B4CE5"/>
    <w:rsid w:val="00824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CE5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4CE5"/>
    <w:rPr>
      <w:color w:val="3B3838" w:themeColor="background2" w:themeShade="4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2F7A757F0AA94891AB080F94F58D31" ma:contentTypeVersion="8" ma:contentTypeDescription="Create a new document." ma:contentTypeScope="" ma:versionID="207ecb881488d1d7a16d36d9a123753b">
  <xsd:schema xmlns:xsd="http://www.w3.org/2001/XMLSchema" xmlns:xs="http://www.w3.org/2001/XMLSchema" xmlns:p="http://schemas.microsoft.com/office/2006/metadata/properties" xmlns:ns2="214fe8bc-6379-4529-8343-9124bb458951" targetNamespace="http://schemas.microsoft.com/office/2006/metadata/properties" ma:root="true" ma:fieldsID="7f55df0ec1800e5b79a49c522f3f9a6a" ns2:_="">
    <xsd:import namespace="214fe8bc-6379-4529-8343-9124bb4589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fe8bc-6379-4529-8343-9124bb4589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2B8757-D6B0-473E-8608-0A869B423C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fe8bc-6379-4529-8343-9124bb4589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48A4E0-EC34-42AC-8ECE-16954182E9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Single spaced (blank)</Template>
  <TotalTime>1</TotalTime>
  <Pages>2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Bill_32</dc:title>
  <dc:subject/>
  <dc:creator>Matthew Lensen</dc:creator>
  <cp:keywords/>
  <dc:description/>
  <cp:lastModifiedBy>Lisa Mason</cp:lastModifiedBy>
  <cp:revision>5</cp:revision>
  <dcterms:created xsi:type="dcterms:W3CDTF">2022-03-14T19:20:00Z</dcterms:created>
  <dcterms:modified xsi:type="dcterms:W3CDTF">2022-03-15T02:24:00Z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0x0101007F2F7A757F0AA94891AB080F94F58D31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